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Pr="00DB46FB" w:rsidRDefault="00CA5DAA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4 </w:t>
      </w:r>
    </w:p>
    <w:p w:rsidR="000305F5" w:rsidRPr="00DB46FB" w:rsidRDefault="000305F5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D66F09" w:rsidRPr="0026326A" w:rsidRDefault="00D66F09" w:rsidP="00D66F09">
      <w:pPr>
        <w:ind w:left="6521"/>
        <w:jc w:val="both"/>
        <w:rPr>
          <w:rFonts w:ascii="Times New Roman" w:hAnsi="Times New Roman"/>
          <w:bCs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від </w:t>
      </w:r>
      <w:r w:rsidR="00CE3E63">
        <w:rPr>
          <w:rFonts w:ascii="Times New Roman" w:hAnsi="Times New Roman"/>
          <w:bCs/>
          <w:sz w:val="24"/>
          <w:lang w:val="uk-UA"/>
        </w:rPr>
        <w:t>____________</w:t>
      </w:r>
      <w:r w:rsidRPr="00DB46FB">
        <w:rPr>
          <w:rFonts w:ascii="Times New Roman" w:hAnsi="Times New Roman"/>
          <w:sz w:val="24"/>
          <w:lang w:val="uk-UA"/>
        </w:rPr>
        <w:t xml:space="preserve"> </w:t>
      </w:r>
      <w:r w:rsidRPr="00DB46FB">
        <w:rPr>
          <w:rFonts w:ascii="Times New Roman" w:hAnsi="Times New Roman"/>
          <w:bCs/>
          <w:sz w:val="24"/>
          <w:lang w:val="uk-UA"/>
        </w:rPr>
        <w:t xml:space="preserve">№ </w:t>
      </w:r>
      <w:r w:rsidR="00CE3E63">
        <w:rPr>
          <w:rFonts w:ascii="Times New Roman" w:hAnsi="Times New Roman"/>
          <w:bCs/>
          <w:sz w:val="24"/>
          <w:lang w:val="uk-UA"/>
        </w:rPr>
        <w:t>________</w:t>
      </w:r>
    </w:p>
    <w:p w:rsidR="0066574B" w:rsidRPr="004B4C4C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ЗАХОДИ</w:t>
      </w:r>
    </w:p>
    <w:p w:rsidR="0066574B" w:rsidRPr="004B4C4C" w:rsidRDefault="0066574B" w:rsidP="00CA5DAA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  <w:r w:rsidRPr="004B4C4C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для  проведення оплачуваних громадських робіт</w:t>
      </w:r>
    </w:p>
    <w:p w:rsidR="0066574B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у 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м. Павлограді на 201</w:t>
      </w:r>
      <w:r w:rsidR="00FC6BB4"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-20</w:t>
      </w:r>
      <w:r w:rsidR="00FC6BB4"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22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роки</w:t>
      </w:r>
    </w:p>
    <w:p w:rsidR="000401A3" w:rsidRPr="00D33295" w:rsidRDefault="000401A3" w:rsidP="0066574B">
      <w:pPr>
        <w:jc w:val="center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tbl>
      <w:tblPr>
        <w:tblW w:w="9973" w:type="dxa"/>
        <w:jc w:val="center"/>
        <w:tblInd w:w="-1818" w:type="dxa"/>
        <w:tblLayout w:type="fixed"/>
        <w:tblLook w:val="0000"/>
      </w:tblPr>
      <w:tblGrid>
        <w:gridCol w:w="1302"/>
        <w:gridCol w:w="2410"/>
        <w:gridCol w:w="1134"/>
        <w:gridCol w:w="1134"/>
        <w:gridCol w:w="851"/>
        <w:gridCol w:w="1134"/>
        <w:gridCol w:w="2008"/>
      </w:tblGrid>
      <w:tr w:rsidR="00A14FE4" w:rsidRPr="00FC2323" w:rsidTr="00D33295">
        <w:trPr>
          <w:trHeight w:val="435"/>
          <w:tblHeader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Заходи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Виконавці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Орієнтовні обсяги фінансування за роками виконання, грн.</w:t>
            </w:r>
          </w:p>
        </w:tc>
        <w:tc>
          <w:tcPr>
            <w:tcW w:w="20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Очікуваний результат</w:t>
            </w:r>
          </w:p>
        </w:tc>
      </w:tr>
      <w:tr w:rsidR="00A14FE4" w:rsidRPr="00FC2323" w:rsidTr="00D33295">
        <w:trPr>
          <w:trHeight w:val="248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усього, в т.ч. за роками</w:t>
            </w: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251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2019р.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2020р.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2022р.</w:t>
            </w: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425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FC2323" w:rsidRDefault="00B2388B" w:rsidP="00D33295">
            <w:pPr>
              <w:ind w:left="-57" w:right="-84"/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Організа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ція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та прове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дення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оплачува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них громадських робіт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D33295">
            <w:pPr>
              <w:snapToGrid w:val="0"/>
              <w:ind w:left="-57" w:right="-108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Управління комунального господарства та будівництва ПМР, </w:t>
            </w:r>
            <w:r w:rsidR="00E4304E"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у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правління соціального захисту населення ПМР, </w:t>
            </w:r>
            <w:r w:rsidRPr="006B7D31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відділ з питань сім'ї, молоді і спорту ПМР,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Павлоградський міськрайонний центр зайнятості, 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підприємства, організації та установи, які організовують оплачувані громадські роботи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4"/>
                <w:lang w:val="uk-UA"/>
              </w:rPr>
              <w:t>822422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354422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468000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- міський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4D7C7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4"/>
                <w:lang w:val="uk-UA"/>
              </w:rPr>
              <w:t>23474</w:t>
            </w:r>
            <w:r w:rsidR="006D2D22" w:rsidRPr="006B7D31">
              <w:rPr>
                <w:rFonts w:ascii="Times New Roman" w:hAnsi="Times New Roman"/>
                <w:b/>
                <w:sz w:val="24"/>
                <w:lang w:val="uk-UA"/>
              </w:rPr>
              <w:t>6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A14FE4" w:rsidRPr="006B7D31" w:rsidRDefault="004D7C7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1145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91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4D7C76" w:rsidP="006D2D22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12015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- 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14FE4" w:rsidRPr="006B7D31" w:rsidRDefault="00D27265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F06386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14FE4" w:rsidRPr="006B7D31" w:rsidRDefault="006D5A4F" w:rsidP="00D33295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D33295">
            <w:pPr>
              <w:snapToGrid w:val="0"/>
              <w:ind w:left="-57" w:right="-84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Забезпечення додаткової соціальної підтримки та тимчасової зайнятості осіб, які шукають роботу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.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Вирішення проблеми дефіциту робочої сили під час здійснення заходів з благоустрою та ремонту об’єктів соціальної сфери, кладовищ, зон відпочинку, стадіонів тощо</w:t>
            </w:r>
          </w:p>
        </w:tc>
      </w:tr>
      <w:tr w:rsidR="00A14FE4" w:rsidRPr="00FC2323" w:rsidTr="00D33295">
        <w:trPr>
          <w:trHeight w:val="213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D33295">
        <w:trPr>
          <w:trHeight w:val="175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комунального господарства та будівництва - всього: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320941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16065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6D5A4F" w:rsidP="007E2220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ind w:left="127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114554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6426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6D5A4F" w:rsidP="007E2220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7E2220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ind w:left="127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206387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9639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6D5A4F" w:rsidP="007E2220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52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 «Спеціалізована Агенція Ритуал» - всього: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138221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41466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96755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8965D7" w:rsidP="00524E0A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widowControl/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 «Міський інформаційно-розрахунковий аналітичний центр» Павлоградської міської ради – 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182720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16065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55857" w:rsidP="00A14FE4">
            <w:pPr>
              <w:suppressAutoHyphens w:val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73088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6426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55857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109632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9639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55857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соціального захисту населення - 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447118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21280</w:t>
            </w:r>
            <w:r w:rsidR="006D2D22"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F06386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223559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10640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F06386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223559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10640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F06386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Відділ з питань сім'ї, молоді і спорту - 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54363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587</w:t>
            </w:r>
            <w:r w:rsidR="006D2D22"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176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38054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411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 «Стадіон «Прометей» ПМР - 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54363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587</w:t>
            </w:r>
            <w:r w:rsidR="006D2D22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16309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176</w:t>
            </w:r>
            <w:r w:rsidR="006D2D22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38054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="001B4917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="006D2D22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DF5B15" w:rsidRDefault="00DF5B1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D33295" w:rsidRPr="00AC4195" w:rsidRDefault="00D3329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097545" w:rsidRPr="00B96DF4" w:rsidRDefault="00097545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="008965D7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097545" w:rsidRPr="00B96DF4" w:rsidSect="00D33295">
      <w:footnotePr>
        <w:pos w:val="beneathText"/>
      </w:footnotePr>
      <w:pgSz w:w="11905" w:h="16837"/>
      <w:pgMar w:top="284" w:right="567" w:bottom="28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6371B"/>
    <w:rsid w:val="00086EA0"/>
    <w:rsid w:val="00086EE9"/>
    <w:rsid w:val="00091F44"/>
    <w:rsid w:val="00097545"/>
    <w:rsid w:val="000A38C4"/>
    <w:rsid w:val="000A4959"/>
    <w:rsid w:val="000A780C"/>
    <w:rsid w:val="000B6EDF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B4917"/>
    <w:rsid w:val="001C15BD"/>
    <w:rsid w:val="001C2115"/>
    <w:rsid w:val="001D09D4"/>
    <w:rsid w:val="001D2282"/>
    <w:rsid w:val="002065CE"/>
    <w:rsid w:val="00207350"/>
    <w:rsid w:val="00221557"/>
    <w:rsid w:val="0022663A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A0CB5"/>
    <w:rsid w:val="002A1BF3"/>
    <w:rsid w:val="002A5281"/>
    <w:rsid w:val="002B6EC5"/>
    <w:rsid w:val="002C730D"/>
    <w:rsid w:val="002E1E5C"/>
    <w:rsid w:val="002E20A1"/>
    <w:rsid w:val="002E6D77"/>
    <w:rsid w:val="002F13F1"/>
    <w:rsid w:val="002F5A81"/>
    <w:rsid w:val="0030383F"/>
    <w:rsid w:val="00311FDA"/>
    <w:rsid w:val="00321D01"/>
    <w:rsid w:val="00333AAD"/>
    <w:rsid w:val="00340751"/>
    <w:rsid w:val="00346FE6"/>
    <w:rsid w:val="00364957"/>
    <w:rsid w:val="0037001D"/>
    <w:rsid w:val="0037310D"/>
    <w:rsid w:val="00380085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661CC"/>
    <w:rsid w:val="0047581B"/>
    <w:rsid w:val="0048412B"/>
    <w:rsid w:val="0048492F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D7C76"/>
    <w:rsid w:val="004F65F8"/>
    <w:rsid w:val="0051128E"/>
    <w:rsid w:val="0051346E"/>
    <w:rsid w:val="005174BD"/>
    <w:rsid w:val="00524E0A"/>
    <w:rsid w:val="005557EB"/>
    <w:rsid w:val="00555E45"/>
    <w:rsid w:val="00563415"/>
    <w:rsid w:val="0057058B"/>
    <w:rsid w:val="00574BB2"/>
    <w:rsid w:val="005826DA"/>
    <w:rsid w:val="005900B2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B7D31"/>
    <w:rsid w:val="006C4F86"/>
    <w:rsid w:val="006D2D22"/>
    <w:rsid w:val="006D5A4F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2220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965D7"/>
    <w:rsid w:val="008A372E"/>
    <w:rsid w:val="008A561D"/>
    <w:rsid w:val="008C45BD"/>
    <w:rsid w:val="008E1864"/>
    <w:rsid w:val="008E30C2"/>
    <w:rsid w:val="008E3430"/>
    <w:rsid w:val="008F5B8A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14FE4"/>
    <w:rsid w:val="00A1504B"/>
    <w:rsid w:val="00A23125"/>
    <w:rsid w:val="00A24787"/>
    <w:rsid w:val="00A26A21"/>
    <w:rsid w:val="00A303AE"/>
    <w:rsid w:val="00A3559C"/>
    <w:rsid w:val="00A470F2"/>
    <w:rsid w:val="00A55857"/>
    <w:rsid w:val="00A67226"/>
    <w:rsid w:val="00A72B67"/>
    <w:rsid w:val="00A75027"/>
    <w:rsid w:val="00A87E1B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2388B"/>
    <w:rsid w:val="00B60375"/>
    <w:rsid w:val="00B60D49"/>
    <w:rsid w:val="00B66E33"/>
    <w:rsid w:val="00B87D2D"/>
    <w:rsid w:val="00B9514E"/>
    <w:rsid w:val="00BC119F"/>
    <w:rsid w:val="00BC5BF8"/>
    <w:rsid w:val="00BD7651"/>
    <w:rsid w:val="00BE1F17"/>
    <w:rsid w:val="00BE6A32"/>
    <w:rsid w:val="00BE70E5"/>
    <w:rsid w:val="00BF0EA4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E3E63"/>
    <w:rsid w:val="00CF1262"/>
    <w:rsid w:val="00CF4A1B"/>
    <w:rsid w:val="00CF56FA"/>
    <w:rsid w:val="00CF6CD5"/>
    <w:rsid w:val="00D027C9"/>
    <w:rsid w:val="00D12834"/>
    <w:rsid w:val="00D16A47"/>
    <w:rsid w:val="00D17EB8"/>
    <w:rsid w:val="00D21D7C"/>
    <w:rsid w:val="00D232CD"/>
    <w:rsid w:val="00D26CCA"/>
    <w:rsid w:val="00D27265"/>
    <w:rsid w:val="00D32AC5"/>
    <w:rsid w:val="00D33295"/>
    <w:rsid w:val="00D40BA1"/>
    <w:rsid w:val="00D523B8"/>
    <w:rsid w:val="00D66F09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304E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E2DEA"/>
    <w:rsid w:val="00EE338C"/>
    <w:rsid w:val="00EE7DEB"/>
    <w:rsid w:val="00EF1F2F"/>
    <w:rsid w:val="00EF5C4E"/>
    <w:rsid w:val="00F048A4"/>
    <w:rsid w:val="00F05378"/>
    <w:rsid w:val="00F06386"/>
    <w:rsid w:val="00F104ED"/>
    <w:rsid w:val="00F1088B"/>
    <w:rsid w:val="00F15A55"/>
    <w:rsid w:val="00F25878"/>
    <w:rsid w:val="00F32DFC"/>
    <w:rsid w:val="00F44892"/>
    <w:rsid w:val="00F50C9E"/>
    <w:rsid w:val="00F65E6B"/>
    <w:rsid w:val="00F70D78"/>
    <w:rsid w:val="00F724E6"/>
    <w:rsid w:val="00F72F28"/>
    <w:rsid w:val="00F7466E"/>
    <w:rsid w:val="00F8439C"/>
    <w:rsid w:val="00F852F2"/>
    <w:rsid w:val="00FC2323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 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E2C25-6938-47CC-8DD8-128F138CE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2</cp:revision>
  <cp:lastPrinted>2021-04-20T08:21:00Z</cp:lastPrinted>
  <dcterms:created xsi:type="dcterms:W3CDTF">2021-10-11T13:35:00Z</dcterms:created>
  <dcterms:modified xsi:type="dcterms:W3CDTF">2021-10-11T13:35:00Z</dcterms:modified>
</cp:coreProperties>
</file>